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28326" w14:textId="77777777" w:rsidR="009A43FB" w:rsidRPr="004C19F3" w:rsidRDefault="004C19F3" w:rsidP="004C19F3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4C19F3">
        <w:rPr>
          <w:rFonts w:asciiTheme="minorHAnsi" w:hAnsiTheme="minorHAnsi" w:cstheme="minorHAnsi"/>
          <w:sz w:val="22"/>
          <w:szCs w:val="22"/>
        </w:rPr>
        <w:br w:type="column"/>
      </w:r>
    </w:p>
    <w:p w14:paraId="56F76F89" w14:textId="77777777" w:rsidR="004C19F3" w:rsidRPr="004C19F3" w:rsidRDefault="004C19F3" w:rsidP="004C19F3">
      <w:pPr>
        <w:ind w:right="2018"/>
        <w:rPr>
          <w:rFonts w:asciiTheme="minorHAnsi" w:hAnsiTheme="minorHAnsi" w:cstheme="minorHAnsi"/>
          <w:sz w:val="22"/>
          <w:szCs w:val="22"/>
        </w:rPr>
      </w:pPr>
    </w:p>
    <w:p w14:paraId="21EB3A33" w14:textId="6E16B0CB" w:rsidR="004C19F3" w:rsidRPr="004C19F3" w:rsidRDefault="004C19F3" w:rsidP="004C19F3">
      <w:pPr>
        <w:ind w:right="2018"/>
        <w:rPr>
          <w:rFonts w:asciiTheme="minorHAnsi" w:eastAsia="Tahoma" w:hAnsiTheme="minorHAnsi" w:cstheme="minorHAnsi"/>
          <w:b/>
          <w:sz w:val="22"/>
          <w:szCs w:val="22"/>
        </w:rPr>
      </w:pPr>
      <w:r w:rsidRPr="004C19F3">
        <w:rPr>
          <w:rFonts w:asciiTheme="minorHAnsi" w:hAnsiTheme="minorHAnsi" w:cstheme="minorHAnsi"/>
          <w:sz w:val="22"/>
          <w:szCs w:val="22"/>
        </w:rPr>
        <w:t>Anam Cuevas</w:t>
      </w:r>
    </w:p>
    <w:p w14:paraId="20542C15" w14:textId="6847B4AD" w:rsidR="009A43FB" w:rsidRPr="004C19F3" w:rsidRDefault="004C19F3" w:rsidP="004C19F3">
      <w:pPr>
        <w:ind w:right="201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t>2987</w:t>
      </w:r>
      <w:r w:rsidRPr="004C19F3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exington</w:t>
      </w:r>
      <w:r w:rsidRPr="004C19F3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St. Lafayette,</w:t>
      </w:r>
      <w:r w:rsidRPr="004C19F3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CO</w:t>
      </w:r>
      <w:r w:rsidRPr="004C19F3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80026</w:t>
      </w:r>
    </w:p>
    <w:p w14:paraId="582BE2E4" w14:textId="77777777" w:rsidR="009A43FB" w:rsidRPr="004C19F3" w:rsidRDefault="004C19F3" w:rsidP="004C19F3">
      <w:pPr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720-2</w:t>
      </w:r>
      <w:r w:rsidRPr="004C19F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3</w:t>
      </w:r>
      <w:r w:rsidRPr="004C19F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4-</w:t>
      </w:r>
      <w:r w:rsidRPr="004C19F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1</w:t>
      </w:r>
      <w:r w:rsidRPr="004C19F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324</w:t>
      </w:r>
    </w:p>
    <w:p w14:paraId="26AC26B0" w14:textId="5568C06D" w:rsidR="009A43FB" w:rsidRPr="004C19F3" w:rsidRDefault="004C19F3" w:rsidP="004C19F3">
      <w:pPr>
        <w:rPr>
          <w:rFonts w:asciiTheme="minorHAnsi" w:eastAsia="Tahoma" w:hAnsiTheme="minorHAnsi" w:cstheme="minorHAnsi"/>
          <w:sz w:val="22"/>
          <w:szCs w:val="22"/>
        </w:rPr>
        <w:sectPr w:rsidR="009A43FB" w:rsidRPr="004C19F3">
          <w:pgSz w:w="12240" w:h="15840"/>
          <w:pgMar w:top="800" w:right="940" w:bottom="280" w:left="900" w:header="720" w:footer="720" w:gutter="0"/>
          <w:cols w:num="2" w:space="720" w:equalWidth="0">
            <w:col w:w="5098" w:space="984"/>
            <w:col w:w="4318"/>
          </w:cols>
        </w:sectPr>
      </w:pPr>
      <w:hyperlink r:id="rId5">
        <w:r w:rsidRPr="004C19F3">
          <w:rPr>
            <w:rFonts w:asciiTheme="minorHAnsi" w:eastAsia="Tahoma" w:hAnsiTheme="minorHAnsi" w:cstheme="minorHAnsi"/>
            <w:b/>
            <w:color w:val="0000FF"/>
            <w:position w:val="-1"/>
            <w:sz w:val="22"/>
            <w:szCs w:val="22"/>
            <w:u w:val="thick" w:color="0000FF"/>
          </w:rPr>
          <w:t>anam@gmail.com</w:t>
        </w:r>
      </w:hyperlink>
    </w:p>
    <w:p w14:paraId="15A02270" w14:textId="77777777" w:rsidR="009A43FB" w:rsidRPr="004C19F3" w:rsidRDefault="009A43FB" w:rsidP="004C19F3">
      <w:pPr>
        <w:rPr>
          <w:rFonts w:asciiTheme="minorHAnsi" w:hAnsiTheme="minorHAnsi" w:cstheme="minorHAnsi"/>
          <w:sz w:val="22"/>
          <w:szCs w:val="22"/>
        </w:rPr>
      </w:pPr>
    </w:p>
    <w:p w14:paraId="6B4A29C9" w14:textId="040D738E" w:rsidR="009A43FB" w:rsidRPr="004C19F3" w:rsidRDefault="004C19F3" w:rsidP="004C19F3">
      <w:pPr>
        <w:spacing w:before="24"/>
        <w:ind w:left="2906"/>
        <w:rPr>
          <w:rFonts w:asciiTheme="minorHAnsi" w:eastAsia="Arial" w:hAnsiTheme="minorHAnsi" w:cstheme="minorHAnsi"/>
          <w:sz w:val="22"/>
          <w:szCs w:val="22"/>
        </w:rPr>
      </w:pPr>
      <w:r w:rsidRPr="004C19F3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4C19F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C19F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C19F3">
        <w:rPr>
          <w:rFonts w:asciiTheme="minorHAnsi" w:eastAsia="Arial" w:hAnsiTheme="minorHAnsi" w:cstheme="minorHAnsi"/>
          <w:b/>
          <w:spacing w:val="1"/>
          <w:sz w:val="22"/>
          <w:szCs w:val="22"/>
        </w:rPr>
        <w:t>JE</w:t>
      </w:r>
      <w:r w:rsidRPr="004C19F3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4C19F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C19F3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4C19F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C19F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4C19F3">
        <w:rPr>
          <w:rFonts w:asciiTheme="minorHAnsi" w:eastAsia="Arial" w:hAnsiTheme="minorHAnsi" w:cstheme="minorHAnsi"/>
          <w:b/>
          <w:sz w:val="22"/>
          <w:szCs w:val="22"/>
        </w:rPr>
        <w:t>AG</w:t>
      </w:r>
      <w:r w:rsidRPr="004C19F3">
        <w:rPr>
          <w:rFonts w:asciiTheme="minorHAnsi" w:eastAsia="Arial" w:hAnsiTheme="minorHAnsi" w:cstheme="minorHAnsi"/>
          <w:b/>
          <w:spacing w:val="1"/>
          <w:sz w:val="22"/>
          <w:szCs w:val="22"/>
        </w:rPr>
        <w:t>EM</w:t>
      </w:r>
      <w:r w:rsidRPr="004C19F3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4C19F3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4C19F3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4C19F3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4C19F3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4C19F3">
        <w:rPr>
          <w:rFonts w:asciiTheme="minorHAnsi" w:eastAsia="Arial" w:hAnsiTheme="minorHAnsi" w:cstheme="minorHAnsi"/>
          <w:b/>
          <w:sz w:val="22"/>
          <w:szCs w:val="22"/>
        </w:rPr>
        <w:t>ESSIONAL</w:t>
      </w:r>
    </w:p>
    <w:p w14:paraId="1731E44E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UMMARY</w:t>
      </w:r>
    </w:p>
    <w:p w14:paraId="7010478B" w14:textId="722D98BC" w:rsidR="009A43FB" w:rsidRPr="004C19F3" w:rsidRDefault="004C19F3" w:rsidP="004C19F3">
      <w:pPr>
        <w:spacing w:before="10"/>
        <w:ind w:left="108" w:right="243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sz w:val="22"/>
          <w:szCs w:val="22"/>
        </w:rPr>
        <w:t>Project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Manage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ent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professional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C19F3">
        <w:rPr>
          <w:rFonts w:asciiTheme="minorHAnsi" w:eastAsia="Tahoma" w:hAnsiTheme="minorHAnsi" w:cstheme="minorHAnsi"/>
          <w:sz w:val="22"/>
          <w:szCs w:val="22"/>
        </w:rPr>
        <w:t>ith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MP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certifi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ation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the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keen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ability 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develop,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define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execute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oject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plan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,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C19F3">
        <w:rPr>
          <w:rFonts w:asciiTheme="minorHAnsi" w:eastAsia="Tahoma" w:hAnsiTheme="minorHAnsi" w:cstheme="minorHAnsi"/>
          <w:sz w:val="22"/>
          <w:szCs w:val="22"/>
        </w:rPr>
        <w:t>ork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plans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edu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es,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z w:val="22"/>
          <w:szCs w:val="22"/>
        </w:rPr>
        <w:t>gets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del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ver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b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es.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Identify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needed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urces for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project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,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define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assign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major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oject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ole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.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Review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ysis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defin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tion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effic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ent,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cost effective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solutions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that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upport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lient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business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processes,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functional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 ope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ational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requi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eme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nt</w:t>
      </w:r>
      <w:r w:rsidRPr="004C19F3">
        <w:rPr>
          <w:rFonts w:asciiTheme="minorHAnsi" w:eastAsia="Tahoma" w:hAnsiTheme="minorHAnsi" w:cstheme="minorHAnsi"/>
          <w:sz w:val="22"/>
          <w:szCs w:val="22"/>
        </w:rPr>
        <w:t>s,</w:t>
      </w:r>
      <w:r w:rsidRPr="004C19F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meet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4C19F3">
        <w:rPr>
          <w:rFonts w:asciiTheme="minorHAnsi" w:eastAsia="Tahoma" w:hAnsiTheme="minorHAnsi" w:cstheme="minorHAnsi"/>
          <w:sz w:val="22"/>
          <w:szCs w:val="22"/>
        </w:rPr>
        <w:t>ect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cri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eri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.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sess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alyze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oject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risks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communicate</w:t>
      </w:r>
      <w:r w:rsidRPr="004C19F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4C19F3">
        <w:rPr>
          <w:rFonts w:asciiTheme="minorHAnsi" w:eastAsia="Tahoma" w:hAnsiTheme="minorHAnsi" w:cstheme="minorHAnsi"/>
          <w:sz w:val="22"/>
          <w:szCs w:val="22"/>
        </w:rPr>
        <w:t>ect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team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 clients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 appropria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e.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elop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ateg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el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tionships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with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vendors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products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serv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es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4C19F3">
        <w:rPr>
          <w:rFonts w:asciiTheme="minorHAnsi" w:eastAsia="Tahoma" w:hAnsiTheme="minorHAnsi" w:cstheme="minorHAnsi"/>
          <w:sz w:val="22"/>
          <w:szCs w:val="22"/>
        </w:rPr>
        <w:t>lated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ojec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. Monitor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contracts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en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ure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at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all commitme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ts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are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et.</w:t>
      </w:r>
    </w:p>
    <w:p w14:paraId="3B959D14" w14:textId="77777777" w:rsidR="009A43FB" w:rsidRPr="004C19F3" w:rsidRDefault="009A43FB" w:rsidP="004C19F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5B7CC39" w14:textId="77777777" w:rsidR="009A43FB" w:rsidRPr="004C19F3" w:rsidRDefault="004C19F3" w:rsidP="004C19F3">
      <w:pPr>
        <w:spacing w:before="22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CHIEVEM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NTS</w:t>
      </w:r>
      <w:r w:rsidRPr="004C19F3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AND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CCOMPLISH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ENTS</w:t>
      </w:r>
    </w:p>
    <w:p w14:paraId="27229D3F" w14:textId="5A495536" w:rsidR="009A43FB" w:rsidRPr="004C19F3" w:rsidRDefault="004C19F3" w:rsidP="004C19F3">
      <w:pPr>
        <w:tabs>
          <w:tab w:val="left" w:pos="460"/>
        </w:tabs>
        <w:spacing w:before="28"/>
        <w:ind w:left="468" w:right="113" w:hanging="36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Earned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Pricew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ter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ouse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pe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Business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ward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4C19F3">
        <w:rPr>
          <w:rFonts w:asciiTheme="minorHAnsi" w:eastAsia="Tahoma" w:hAnsiTheme="minorHAnsi" w:cstheme="minorHAnsi"/>
          <w:sz w:val="22"/>
          <w:szCs w:val="22"/>
        </w:rPr>
        <w:t>or ou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standing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er</w:t>
      </w:r>
      <w:r w:rsidRPr="004C19F3">
        <w:rPr>
          <w:rFonts w:asciiTheme="minorHAnsi" w:eastAsia="Tahoma" w:hAnsiTheme="minorHAnsi" w:cstheme="minorHAnsi"/>
          <w:sz w:val="22"/>
          <w:szCs w:val="22"/>
        </w:rPr>
        <w:t>forma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n an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elite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ta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tup team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responsible</w:t>
      </w:r>
      <w:r w:rsidRPr="004C19F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building a cu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tomer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call cen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er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fina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ial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pl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nners;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ed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4C19F3">
        <w:rPr>
          <w:rFonts w:asciiTheme="minorHAnsi" w:eastAsia="Tahoma" w:hAnsiTheme="minorHAnsi" w:cstheme="minorHAnsi"/>
          <w:sz w:val="22"/>
          <w:szCs w:val="22"/>
        </w:rPr>
        <w:t>teg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ra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ed </w:t>
      </w:r>
      <w:r w:rsidRPr="004C19F3">
        <w:rPr>
          <w:rFonts w:asciiTheme="minorHAnsi" w:eastAsia="Tahoma" w:hAnsiTheme="minorHAnsi" w:cstheme="minorHAnsi"/>
          <w:sz w:val="22"/>
          <w:szCs w:val="22"/>
        </w:rPr>
        <w:t>systems,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business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proc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z w:val="22"/>
          <w:szCs w:val="22"/>
        </w:rPr>
        <w:t>sses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staffing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plan.</w:t>
      </w:r>
    </w:p>
    <w:p w14:paraId="75F73B25" w14:textId="77777777" w:rsidR="009A43FB" w:rsidRPr="004C19F3" w:rsidRDefault="009A43FB" w:rsidP="004C19F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8A502AA" w14:textId="77777777" w:rsidR="009A43FB" w:rsidRPr="004C19F3" w:rsidRDefault="004C19F3" w:rsidP="004C19F3">
      <w:pPr>
        <w:tabs>
          <w:tab w:val="left" w:pos="460"/>
        </w:tabs>
        <w:ind w:left="468" w:right="371" w:hanging="36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Developed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methodo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ogy</w:t>
      </w:r>
      <w:r w:rsidRPr="004C19F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proje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team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$100 million agent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laptop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rollout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easure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bus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ness impact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f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ec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no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sz w:val="22"/>
          <w:szCs w:val="22"/>
        </w:rPr>
        <w:t>y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Price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C19F3">
        <w:rPr>
          <w:rFonts w:asciiTheme="minorHAnsi" w:eastAsia="Tahoma" w:hAnsiTheme="minorHAnsi" w:cstheme="minorHAnsi"/>
          <w:sz w:val="22"/>
          <w:szCs w:val="22"/>
        </w:rPr>
        <w:t>ater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ous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oper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D63EFEC" w14:textId="77777777" w:rsidR="009A43FB" w:rsidRPr="004C19F3" w:rsidRDefault="009A43FB" w:rsidP="004C19F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DF82B77" w14:textId="77777777" w:rsidR="009A43FB" w:rsidRPr="004C19F3" w:rsidRDefault="004C19F3" w:rsidP="004C19F3">
      <w:pPr>
        <w:tabs>
          <w:tab w:val="left" w:pos="460"/>
        </w:tabs>
        <w:ind w:left="468" w:right="157" w:hanging="36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Spear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ded</w:t>
      </w:r>
      <w:r w:rsidRPr="004C19F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evital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zation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 expansion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the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tes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ori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Child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en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4C19F3">
        <w:rPr>
          <w:rFonts w:asciiTheme="minorHAnsi" w:eastAsia="Tahoma" w:hAnsiTheme="minorHAnsi" w:cstheme="minorHAnsi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Aca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z w:val="22"/>
          <w:szCs w:val="22"/>
        </w:rPr>
        <w:t>emy;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built 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new facility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playground,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recru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ted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team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cert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fied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tructors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4C19F3">
        <w:rPr>
          <w:rFonts w:asciiTheme="minorHAnsi" w:eastAsia="Tahoma" w:hAnsiTheme="minorHAnsi" w:cstheme="minorHAnsi"/>
          <w:sz w:val="22"/>
          <w:szCs w:val="22"/>
        </w:rPr>
        <w:t>ecuted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 marketing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campaign resulting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 enrollment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increa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400%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om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20 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80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students.</w:t>
      </w:r>
    </w:p>
    <w:p w14:paraId="14A8624E" w14:textId="77777777" w:rsidR="009A43FB" w:rsidRPr="004C19F3" w:rsidRDefault="009A43FB" w:rsidP="004C19F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ACFF74C" w14:textId="77777777" w:rsidR="009A43FB" w:rsidRPr="004C19F3" w:rsidRDefault="004C19F3" w:rsidP="004C19F3">
      <w:pPr>
        <w:tabs>
          <w:tab w:val="left" w:pos="460"/>
        </w:tabs>
        <w:ind w:left="468" w:right="70" w:hanging="36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Led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 team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4C19F3">
        <w:rPr>
          <w:rFonts w:asciiTheme="minorHAnsi" w:eastAsia="Tahoma" w:hAnsiTheme="minorHAnsi" w:cstheme="minorHAnsi"/>
          <w:sz w:val="22"/>
          <w:szCs w:val="22"/>
        </w:rPr>
        <w:t>nitions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specialists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map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rc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ac</w:t>
      </w:r>
      <w:r w:rsidRPr="004C19F3">
        <w:rPr>
          <w:rFonts w:asciiTheme="minorHAnsi" w:eastAsia="Tahoma" w:hAnsiTheme="minorHAnsi" w:cstheme="minorHAnsi"/>
          <w:sz w:val="22"/>
          <w:szCs w:val="22"/>
        </w:rPr>
        <w:t>king/maintenance</w:t>
      </w:r>
      <w:r w:rsidRPr="004C19F3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ocesses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get improvements</w:t>
      </w:r>
      <w:r w:rsidRPr="004C19F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$35 million r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z w:val="22"/>
          <w:szCs w:val="22"/>
        </w:rPr>
        <w:t>engineering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effort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odernize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Combat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Am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unition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System.</w:t>
      </w:r>
    </w:p>
    <w:p w14:paraId="374ED17D" w14:textId="77777777" w:rsidR="009A43FB" w:rsidRPr="004C19F3" w:rsidRDefault="009A43FB" w:rsidP="004C19F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C768B2" w14:textId="77777777" w:rsidR="009A43FB" w:rsidRPr="004C19F3" w:rsidRDefault="004C19F3" w:rsidP="004C19F3">
      <w:pPr>
        <w:tabs>
          <w:tab w:val="left" w:pos="460"/>
        </w:tabs>
        <w:ind w:left="468" w:right="528" w:hanging="36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Built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largest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support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flight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 Air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Force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Air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Mobility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Comm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nd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by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merging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8 support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functions encompass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ng</w:t>
      </w:r>
      <w:r w:rsidRPr="004C19F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80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per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onnel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from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6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differ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z w:val="22"/>
          <w:szCs w:val="22"/>
        </w:rPr>
        <w:t>nt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squadrons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into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 cohesive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tea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E086F06" w14:textId="77777777" w:rsidR="009A43FB" w:rsidRPr="004C19F3" w:rsidRDefault="009A43FB" w:rsidP="004C19F3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4980469" w14:textId="4A56EEA1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REAS</w:t>
      </w:r>
      <w:r w:rsidRPr="004C19F3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OF 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XPERTISE</w:t>
      </w:r>
    </w:p>
    <w:p w14:paraId="26EDF1B5" w14:textId="77777777" w:rsidR="009A43FB" w:rsidRPr="004C19F3" w:rsidRDefault="004C19F3" w:rsidP="004C19F3">
      <w:pPr>
        <w:spacing w:before="35"/>
        <w:ind w:left="468" w:right="185" w:hanging="36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4C19F3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Communi</w:t>
      </w:r>
      <w:r w:rsidRPr="004C19F3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tion</w:t>
      </w:r>
      <w:r w:rsidRPr="004C19F3">
        <w:rPr>
          <w:rFonts w:asciiTheme="minorHAnsi" w:eastAsia="Tahoma" w:hAnsiTheme="minorHAnsi" w:cstheme="minorHAnsi"/>
          <w:sz w:val="22"/>
          <w:szCs w:val="22"/>
        </w:rPr>
        <w:t>:</w:t>
      </w:r>
      <w:r w:rsidRPr="004C19F3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Effective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wr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tten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verbal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communicat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on</w:t>
      </w:r>
      <w:r w:rsidRPr="004C19F3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skills,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capable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conveying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technical information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across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different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ediu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s.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Ability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pre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ent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concepts,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dea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,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progress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associates 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executi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ge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ent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vert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busine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osals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nto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execut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ble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oject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lans.</w:t>
      </w:r>
    </w:p>
    <w:p w14:paraId="115E8420" w14:textId="77777777" w:rsidR="009A43FB" w:rsidRPr="004C19F3" w:rsidRDefault="004C19F3" w:rsidP="004C19F3">
      <w:pPr>
        <w:ind w:left="468" w:right="62" w:hanging="36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4C19F3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Logis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ics:</w:t>
      </w:r>
      <w:r w:rsidRPr="004C19F3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Adept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ort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ge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erat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on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nd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ysis,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edu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ing,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coordi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ating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new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C19F3">
        <w:rPr>
          <w:rFonts w:asciiTheme="minorHAnsi" w:eastAsia="Tahoma" w:hAnsiTheme="minorHAnsi" w:cstheme="minorHAnsi"/>
          <w:sz w:val="22"/>
          <w:szCs w:val="22"/>
        </w:rPr>
        <w:t>ork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elo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men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, reconciling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day-to-day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problems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 acting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nt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contact;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providing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support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project milestones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team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z w:val="22"/>
          <w:szCs w:val="22"/>
        </w:rPr>
        <w:t>mbers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client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1FF6B28" w14:textId="77777777" w:rsidR="009A43FB" w:rsidRPr="004C19F3" w:rsidRDefault="004C19F3" w:rsidP="004C19F3">
      <w:pPr>
        <w:ind w:left="468" w:right="377" w:hanging="36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4C19F3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Work</w:t>
      </w:r>
      <w:r w:rsidRPr="004C19F3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Flow</w:t>
      </w:r>
      <w:r w:rsidRPr="004C19F3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Proc</w:t>
      </w:r>
      <w:r w:rsidRPr="004C19F3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ss</w:t>
      </w:r>
      <w:r w:rsidRPr="004C19F3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Ori</w:t>
      </w:r>
      <w:r w:rsidRPr="004C19F3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nta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ion:</w:t>
      </w:r>
      <w:r w:rsidRPr="004C19F3">
        <w:rPr>
          <w:rFonts w:asciiTheme="minorHAnsi" w:eastAsia="Tahoma" w:hAnsiTheme="minorHAnsi" w:cstheme="minorHAnsi"/>
          <w:b/>
          <w:spacing w:val="-1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Ability 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effect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vely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priorit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ze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tasks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 order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carry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out plans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eet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ob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4C19F3">
        <w:rPr>
          <w:rFonts w:asciiTheme="minorHAnsi" w:eastAsia="Tahoma" w:hAnsiTheme="minorHAnsi" w:cstheme="minorHAnsi"/>
          <w:sz w:val="22"/>
          <w:szCs w:val="22"/>
        </w:rPr>
        <w:t>ecti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es.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om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etent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planni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exec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4C19F3">
        <w:rPr>
          <w:rFonts w:asciiTheme="minorHAnsi" w:eastAsia="Tahoma" w:hAnsiTheme="minorHAnsi" w:cstheme="minorHAnsi"/>
          <w:sz w:val="22"/>
          <w:szCs w:val="22"/>
        </w:rPr>
        <w:t>ting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assign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ents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directed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eet requisite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schedules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deadlines.</w:t>
      </w:r>
    </w:p>
    <w:p w14:paraId="6EBECBD3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¾  </w:t>
      </w:r>
      <w:r w:rsidRPr="004C19F3">
        <w:rPr>
          <w:rFonts w:asciiTheme="minorHAnsi" w:eastAsia="Microsoft Sans Serif" w:hAnsiTheme="minorHAnsi" w:cstheme="minorHAnsi"/>
          <w:spacing w:val="2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position w:val="-1"/>
          <w:sz w:val="22"/>
          <w:szCs w:val="22"/>
        </w:rPr>
        <w:t>Financial</w:t>
      </w:r>
      <w:r w:rsidRPr="004C19F3">
        <w:rPr>
          <w:rFonts w:asciiTheme="minorHAnsi" w:eastAsia="Tahom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position w:val="-1"/>
          <w:sz w:val="22"/>
          <w:szCs w:val="22"/>
        </w:rPr>
        <w:t>valuatio</w:t>
      </w:r>
      <w:r w:rsidRPr="004C19F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b/>
          <w:position w:val="-1"/>
          <w:sz w:val="22"/>
          <w:szCs w:val="22"/>
        </w:rPr>
        <w:t>:</w:t>
      </w:r>
      <w:r w:rsidRPr="004C19F3">
        <w:rPr>
          <w:rFonts w:asciiTheme="minorHAnsi" w:eastAsia="Tahom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Appraise</w:t>
      </w:r>
      <w:r w:rsidRPr="004C19F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the</w:t>
      </w:r>
      <w:r w:rsidRPr="004C19F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fina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ial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pects</w:t>
      </w:r>
      <w:r w:rsidRPr="004C19F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iv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en</w:t>
      </w:r>
      <w:r w:rsidRPr="004C19F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ojects</w:t>
      </w:r>
      <w:r w:rsidRPr="004C19F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such</w:t>
      </w:r>
      <w:r w:rsidRPr="004C19F3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as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bu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gets,</w:t>
      </w:r>
    </w:p>
    <w:p w14:paraId="289E45E1" w14:textId="77777777" w:rsidR="009A43FB" w:rsidRPr="004C19F3" w:rsidRDefault="004C19F3" w:rsidP="004C19F3">
      <w:pPr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sz w:val="22"/>
          <w:szCs w:val="22"/>
        </w:rPr>
        <w:t>expe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ditu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es,</w:t>
      </w:r>
      <w:r w:rsidRPr="004C19F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research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and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elo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ment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app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opriation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,</w:t>
      </w:r>
      <w:r w:rsidRPr="004C19F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,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4C19F3">
        <w:rPr>
          <w:rFonts w:asciiTheme="minorHAnsi" w:eastAsia="Tahoma" w:hAnsiTheme="minorHAnsi" w:cstheme="minorHAnsi"/>
          <w:sz w:val="22"/>
          <w:szCs w:val="22"/>
        </w:rPr>
        <w:t>it-loss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roj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ti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ns.</w:t>
      </w:r>
    </w:p>
    <w:p w14:paraId="5AEB95B0" w14:textId="77777777" w:rsidR="009A43FB" w:rsidRPr="004C19F3" w:rsidRDefault="004C19F3" w:rsidP="004C19F3">
      <w:pPr>
        <w:spacing w:before="7"/>
        <w:ind w:left="468" w:right="672" w:hanging="360"/>
        <w:rPr>
          <w:rFonts w:asciiTheme="minorHAnsi" w:eastAsia="Tahoma" w:hAnsiTheme="minorHAnsi" w:cstheme="minorHAnsi"/>
          <w:sz w:val="22"/>
          <w:szCs w:val="22"/>
        </w:rPr>
        <w:sectPr w:rsidR="009A43FB" w:rsidRPr="004C19F3">
          <w:type w:val="continuous"/>
          <w:pgSz w:w="12240" w:h="15840"/>
          <w:pgMar w:top="800" w:right="940" w:bottom="280" w:left="900" w:header="720" w:footer="720" w:gutter="0"/>
          <w:cols w:space="720"/>
        </w:sectPr>
      </w:pPr>
      <w:r w:rsidRPr="004C19F3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4C19F3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Metrics/Repor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4C19F3">
        <w:rPr>
          <w:rFonts w:asciiTheme="minorHAnsi" w:eastAsia="Tahoma" w:hAnsiTheme="minorHAnsi" w:cstheme="minorHAnsi"/>
          <w:b/>
          <w:spacing w:val="-1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a</w:t>
      </w:r>
      <w:r w:rsidRPr="004C19F3">
        <w:rPr>
          <w:rFonts w:asciiTheme="minorHAnsi" w:eastAsia="Tahoma" w:hAnsiTheme="minorHAnsi" w:cstheme="minorHAnsi"/>
          <w:sz w:val="22"/>
          <w:szCs w:val="22"/>
        </w:rPr>
        <w:t>nalyze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oject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orts,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schedule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,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cont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acts;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ge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era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e relevant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statistics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en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ure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oj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milesto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es/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osts</w:t>
      </w:r>
      <w:r w:rsidRPr="004C19F3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ng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1ADA6FAF" w14:textId="77777777" w:rsidR="009A43FB" w:rsidRPr="004C19F3" w:rsidRDefault="004C19F3" w:rsidP="004C19F3">
      <w:pPr>
        <w:spacing w:before="68"/>
        <w:ind w:left="6646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lastRenderedPageBreak/>
        <w:t>Keith R. V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n Horn 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ume Page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T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w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o</w:t>
      </w:r>
    </w:p>
    <w:p w14:paraId="48FB51E2" w14:textId="77777777" w:rsidR="009A43FB" w:rsidRPr="004C19F3" w:rsidRDefault="009A43FB" w:rsidP="004C19F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C81259D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ROFESSIO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AL 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XPE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NCE</w:t>
      </w:r>
    </w:p>
    <w:p w14:paraId="318CE20F" w14:textId="77777777" w:rsidR="009A43FB" w:rsidRPr="004C19F3" w:rsidRDefault="004C19F3" w:rsidP="004C19F3">
      <w:pPr>
        <w:spacing w:before="29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hAnsiTheme="minorHAnsi" w:cstheme="minorHAnsi"/>
          <w:sz w:val="22"/>
          <w:szCs w:val="22"/>
        </w:rPr>
        <w:pict w14:anchorId="3C337322">
          <v:group id="_x0000_s1028" style="position:absolute;left:0;text-align:left;margin-left:48.9pt;margin-top:1.25pt;width:514.2pt;height:0;z-index:-251657728;mso-position-horizontal-relative:page" coordorigin="978,25" coordsize="10284,0">
            <v:shape id="_x0000_s1029" style="position:absolute;left:978;top:25;width:10284;height:0" coordorigin="978,25" coordsize="10284,0" path="m978,25r10284,e" filled="f" strokeweight=".58pt">
              <v:path arrowok="t"/>
            </v:shape>
            <w10:wrap anchorx="page"/>
          </v:group>
        </w:pic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PricewaterhouseCoopers                      </w:t>
      </w:r>
      <w:r w:rsidRPr="004C19F3">
        <w:rPr>
          <w:rFonts w:asciiTheme="minorHAnsi" w:eastAsia="Tahoma" w:hAnsiTheme="minorHAnsi" w:cstheme="minorHAnsi"/>
          <w:b/>
          <w:spacing w:val="5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Denver,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rado                                     </w:t>
      </w:r>
      <w:r w:rsidRPr="004C19F3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2003-P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esent</w:t>
      </w:r>
    </w:p>
    <w:p w14:paraId="04C93431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Pr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  <w:u w:val="single" w:color="000000"/>
        </w:rPr>
        <w:t>o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j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e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ct</w:t>
      </w:r>
      <w:r w:rsidRPr="004C19F3">
        <w:rPr>
          <w:rFonts w:asciiTheme="minorHAnsi" w:eastAsia="Tahoma" w:hAnsiTheme="minorHAnsi" w:cstheme="minorHAnsi"/>
          <w:spacing w:val="-8"/>
          <w:position w:val="-1"/>
          <w:sz w:val="22"/>
          <w:szCs w:val="22"/>
          <w:u w:val="single" w:color="000000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M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an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age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r:</w:t>
      </w:r>
    </w:p>
    <w:p w14:paraId="35E3EE01" w14:textId="77777777" w:rsidR="009A43FB" w:rsidRPr="004C19F3" w:rsidRDefault="004C19F3" w:rsidP="004C19F3">
      <w:pPr>
        <w:tabs>
          <w:tab w:val="left" w:pos="820"/>
        </w:tabs>
        <w:spacing w:before="8"/>
        <w:ind w:left="828" w:right="76" w:hanging="72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Work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ustomer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ationship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nage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ent</w:t>
      </w:r>
      <w:r w:rsidRPr="004C19F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4C19F3">
        <w:rPr>
          <w:rFonts w:asciiTheme="minorHAnsi" w:eastAsia="Tahoma" w:hAnsiTheme="minorHAnsi" w:cstheme="minorHAnsi"/>
          <w:sz w:val="22"/>
          <w:szCs w:val="22"/>
        </w:rPr>
        <w:t>CRM)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expert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on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special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projects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with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Fortune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500 companies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assist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eir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efforts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z w:val="22"/>
          <w:szCs w:val="22"/>
        </w:rPr>
        <w:t>eve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op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nd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imple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ent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CRM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egie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42E6AAB" w14:textId="77777777" w:rsidR="009A43FB" w:rsidRPr="004C19F3" w:rsidRDefault="004C19F3" w:rsidP="004C19F3">
      <w:pPr>
        <w:tabs>
          <w:tab w:val="left" w:pos="820"/>
        </w:tabs>
        <w:ind w:left="828" w:right="317" w:hanging="72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Play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key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le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on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5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ultants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C19F3">
        <w:rPr>
          <w:rFonts w:asciiTheme="minorHAnsi" w:eastAsia="Tahoma" w:hAnsiTheme="minorHAnsi" w:cstheme="minorHAnsi"/>
          <w:sz w:val="22"/>
          <w:szCs w:val="22"/>
        </w:rPr>
        <w:t>ho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manag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th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imple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ation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direct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sales chan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el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ife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insur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nce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mut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4C19F3">
        <w:rPr>
          <w:rFonts w:asciiTheme="minorHAnsi" w:eastAsia="Tahoma" w:hAnsiTheme="minorHAnsi" w:cstheme="minorHAnsi"/>
          <w:sz w:val="22"/>
          <w:szCs w:val="22"/>
        </w:rPr>
        <w:t>al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z w:val="22"/>
          <w:szCs w:val="22"/>
        </w:rPr>
        <w:t>ucts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 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tern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ti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nal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Fortune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500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company— their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first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new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sales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channel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 over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100 years.</w:t>
      </w:r>
    </w:p>
    <w:p w14:paraId="03BECE7C" w14:textId="77777777" w:rsidR="009A43FB" w:rsidRPr="004C19F3" w:rsidRDefault="004C19F3" w:rsidP="004C19F3">
      <w:pPr>
        <w:tabs>
          <w:tab w:val="left" w:pos="820"/>
        </w:tabs>
        <w:spacing w:before="1"/>
        <w:ind w:left="828" w:right="646" w:hanging="72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Crea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ed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implemented</w:t>
      </w:r>
      <w:r w:rsidRPr="004C19F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roject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manage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“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ow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to”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guide, wh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has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been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ut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lized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 various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une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500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rg</w:t>
      </w:r>
      <w:r w:rsidRPr="004C19F3">
        <w:rPr>
          <w:rFonts w:asciiTheme="minorHAnsi" w:eastAsia="Tahoma" w:hAnsiTheme="minorHAnsi" w:cstheme="minorHAnsi"/>
          <w:sz w:val="22"/>
          <w:szCs w:val="22"/>
        </w:rPr>
        <w:t>anizat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ons.</w:t>
      </w:r>
    </w:p>
    <w:p w14:paraId="4A040C8A" w14:textId="77777777" w:rsidR="009A43FB" w:rsidRPr="004C19F3" w:rsidRDefault="004C19F3" w:rsidP="004C19F3">
      <w:pPr>
        <w:tabs>
          <w:tab w:val="left" w:pos="820"/>
        </w:tabs>
        <w:ind w:left="828" w:right="1326" w:hanging="72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rf</w:t>
      </w:r>
      <w:r w:rsidRPr="004C19F3">
        <w:rPr>
          <w:rFonts w:asciiTheme="minorHAnsi" w:eastAsia="Tahoma" w:hAnsiTheme="minorHAnsi" w:cstheme="minorHAnsi"/>
          <w:sz w:val="22"/>
          <w:szCs w:val="22"/>
        </w:rPr>
        <w:t>or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ed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per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nal/stra</w:t>
      </w:r>
      <w:r w:rsidRPr="004C19F3">
        <w:rPr>
          <w:rFonts w:asciiTheme="minorHAnsi" w:eastAsia="Tahoma" w:hAnsiTheme="minorHAnsi" w:cstheme="minorHAnsi"/>
          <w:sz w:val="22"/>
          <w:szCs w:val="22"/>
        </w:rPr>
        <w:t>teg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anal</w:t>
      </w:r>
      <w:r w:rsidRPr="004C19F3">
        <w:rPr>
          <w:rFonts w:asciiTheme="minorHAnsi" w:eastAsia="Tahoma" w:hAnsiTheme="minorHAnsi" w:cstheme="minorHAnsi"/>
          <w:sz w:val="22"/>
          <w:szCs w:val="22"/>
        </w:rPr>
        <w:t>ys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is</w:t>
      </w:r>
      <w:r w:rsidRPr="004C19F3">
        <w:rPr>
          <w:rFonts w:asciiTheme="minorHAnsi" w:eastAsia="Tahoma" w:hAnsiTheme="minorHAnsi" w:cstheme="minorHAnsi"/>
          <w:sz w:val="22"/>
          <w:szCs w:val="22"/>
        </w:rPr>
        <w:t>,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4C19F3">
        <w:rPr>
          <w:rFonts w:asciiTheme="minorHAnsi" w:eastAsia="Tahoma" w:hAnsiTheme="minorHAnsi" w:cstheme="minorHAnsi"/>
          <w:sz w:val="22"/>
          <w:szCs w:val="22"/>
        </w:rPr>
        <w:t>d 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rea</w:t>
      </w:r>
      <w:r w:rsidRPr="004C19F3">
        <w:rPr>
          <w:rFonts w:asciiTheme="minorHAnsi" w:eastAsia="Tahoma" w:hAnsiTheme="minorHAnsi" w:cstheme="minorHAnsi"/>
          <w:sz w:val="22"/>
          <w:szCs w:val="22"/>
        </w:rPr>
        <w:t>ted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z w:val="22"/>
          <w:szCs w:val="22"/>
        </w:rPr>
        <w:t>ocu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ts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ent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ex recomme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nd</w:t>
      </w:r>
      <w:r w:rsidRPr="004C19F3">
        <w:rPr>
          <w:rFonts w:asciiTheme="minorHAnsi" w:eastAsia="Tahoma" w:hAnsiTheme="minorHAnsi" w:cstheme="minorHAnsi"/>
          <w:sz w:val="22"/>
          <w:szCs w:val="22"/>
        </w:rPr>
        <w:t>ations</w:t>
      </w:r>
      <w:r w:rsidRPr="004C19F3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z w:val="22"/>
          <w:szCs w:val="22"/>
        </w:rPr>
        <w:t>nior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execut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ves.</w:t>
      </w:r>
    </w:p>
    <w:p w14:paraId="1861EB64" w14:textId="77777777" w:rsidR="009A43FB" w:rsidRPr="004C19F3" w:rsidRDefault="009A43FB" w:rsidP="004C19F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F902C52" w14:textId="77777777" w:rsidR="009A43FB" w:rsidRPr="004C19F3" w:rsidRDefault="009A43FB" w:rsidP="004C19F3">
      <w:pPr>
        <w:rPr>
          <w:rFonts w:asciiTheme="minorHAnsi" w:hAnsiTheme="minorHAnsi" w:cstheme="minorHAnsi"/>
          <w:sz w:val="22"/>
          <w:szCs w:val="22"/>
        </w:rPr>
      </w:pPr>
    </w:p>
    <w:p w14:paraId="5901538D" w14:textId="77777777" w:rsidR="009A43FB" w:rsidRPr="004C19F3" w:rsidRDefault="009A43FB" w:rsidP="004C19F3">
      <w:pPr>
        <w:rPr>
          <w:rFonts w:asciiTheme="minorHAnsi" w:hAnsiTheme="minorHAnsi" w:cstheme="minorHAnsi"/>
          <w:sz w:val="22"/>
          <w:szCs w:val="22"/>
        </w:rPr>
      </w:pPr>
    </w:p>
    <w:p w14:paraId="22EF3B8A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t>Mont</w:t>
      </w:r>
      <w:r w:rsidRPr="004C19F3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ss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ri</w:t>
      </w:r>
      <w:r w:rsidRPr="004C19F3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Chil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re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’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Center                </w:t>
      </w:r>
      <w:r w:rsidRPr="004C19F3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er,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ora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o                                     </w:t>
      </w:r>
      <w:r w:rsidRPr="004C19F3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1999-2003</w:t>
      </w:r>
    </w:p>
    <w:p w14:paraId="4ECBE583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Executi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v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e</w:t>
      </w:r>
      <w:r w:rsidRPr="004C19F3">
        <w:rPr>
          <w:rFonts w:asciiTheme="minorHAnsi" w:eastAsia="Tahoma" w:hAnsiTheme="minorHAnsi" w:cstheme="minorHAnsi"/>
          <w:spacing w:val="-8"/>
          <w:position w:val="-1"/>
          <w:sz w:val="22"/>
          <w:szCs w:val="22"/>
          <w:u w:val="single" w:color="000000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Direc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or:</w:t>
      </w:r>
    </w:p>
    <w:p w14:paraId="7F30BE42" w14:textId="77777777" w:rsidR="009A43FB" w:rsidRPr="004C19F3" w:rsidRDefault="004C19F3" w:rsidP="004C19F3">
      <w:pPr>
        <w:spacing w:before="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4C19F3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Mana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sz w:val="22"/>
          <w:szCs w:val="22"/>
        </w:rPr>
        <w:t>ed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all 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erat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onal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aspects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he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school,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aff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nd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z w:val="22"/>
          <w:szCs w:val="22"/>
        </w:rPr>
        <w:t>ent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populat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on.</w:t>
      </w:r>
    </w:p>
    <w:p w14:paraId="0BFFEADB" w14:textId="77777777" w:rsidR="009A43FB" w:rsidRPr="004C19F3" w:rsidRDefault="004C19F3" w:rsidP="004C19F3">
      <w:pPr>
        <w:tabs>
          <w:tab w:val="left" w:pos="820"/>
        </w:tabs>
        <w:spacing w:before="7"/>
        <w:ind w:left="828" w:right="121" w:hanging="72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Reduced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plo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4C19F3">
        <w:rPr>
          <w:rFonts w:asciiTheme="minorHAnsi" w:eastAsia="Tahoma" w:hAnsiTheme="minorHAnsi" w:cstheme="minorHAnsi"/>
          <w:sz w:val="22"/>
          <w:szCs w:val="22"/>
        </w:rPr>
        <w:t>ee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tur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4C19F3">
        <w:rPr>
          <w:rFonts w:asciiTheme="minorHAnsi" w:eastAsia="Tahoma" w:hAnsiTheme="minorHAnsi" w:cstheme="minorHAnsi"/>
          <w:sz w:val="22"/>
          <w:szCs w:val="22"/>
        </w:rPr>
        <w:t>ver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4C19F3">
        <w:rPr>
          <w:rFonts w:asciiTheme="minorHAnsi" w:eastAsia="Tahoma" w:hAnsiTheme="minorHAnsi" w:cstheme="minorHAnsi"/>
          <w:sz w:val="22"/>
          <w:szCs w:val="22"/>
        </w:rPr>
        <w:t>y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re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than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50%.</w:t>
      </w:r>
      <w:r w:rsidRPr="004C19F3">
        <w:rPr>
          <w:rFonts w:asciiTheme="minorHAnsi" w:eastAsia="Tahoma" w:hAnsiTheme="minorHAnsi" w:cstheme="minorHAnsi"/>
          <w:spacing w:val="6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Imp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oved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productivity</w:t>
      </w:r>
      <w:r w:rsidRPr="004C19F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by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initiating f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exible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C19F3">
        <w:rPr>
          <w:rFonts w:asciiTheme="minorHAnsi" w:eastAsia="Tahoma" w:hAnsiTheme="minorHAnsi" w:cstheme="minorHAnsi"/>
          <w:sz w:val="22"/>
          <w:szCs w:val="22"/>
        </w:rPr>
        <w:t>ork sche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z w:val="22"/>
          <w:szCs w:val="22"/>
        </w:rPr>
        <w:t>ules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nd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y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erforma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e,</w:t>
      </w:r>
      <w:r w:rsidRPr="004C19F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by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iding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he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best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tools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d resou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ce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ailable.</w:t>
      </w:r>
    </w:p>
    <w:p w14:paraId="73E19737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 </w:t>
      </w:r>
      <w:r w:rsidRPr="004C19F3">
        <w:rPr>
          <w:rFonts w:asciiTheme="minorHAnsi" w:eastAsia="Verdana" w:hAnsiTheme="minorHAnsi" w:cstheme="minorHAnsi"/>
          <w:spacing w:val="59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Orchest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4C19F3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lo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g-r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pla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ning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f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pe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ati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on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s,</w:t>
      </w:r>
      <w:r w:rsidRPr="004C19F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en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llme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cu</w:t>
      </w:r>
      <w:r w:rsidRPr="004C19F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mer</w:t>
      </w:r>
      <w:r w:rsidRPr="004C19F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serv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30731A02" w14:textId="77777777" w:rsidR="009A43FB" w:rsidRPr="004C19F3" w:rsidRDefault="004C19F3" w:rsidP="004C19F3">
      <w:pPr>
        <w:tabs>
          <w:tab w:val="left" w:pos="820"/>
        </w:tabs>
        <w:spacing w:before="8"/>
        <w:ind w:left="828" w:right="90" w:hanging="72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Concei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ed,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de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4C19F3">
        <w:rPr>
          <w:rFonts w:asciiTheme="minorHAnsi" w:eastAsia="Tahoma" w:hAnsiTheme="minorHAnsi" w:cstheme="minorHAnsi"/>
          <w:sz w:val="22"/>
          <w:szCs w:val="22"/>
        </w:rPr>
        <w:t>elo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z w:val="22"/>
          <w:szCs w:val="22"/>
        </w:rPr>
        <w:t>ed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nd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imple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ented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ag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sz w:val="22"/>
          <w:szCs w:val="22"/>
        </w:rPr>
        <w:t>ress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ve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exp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nsion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oject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4C19F3">
        <w:rPr>
          <w:rFonts w:asciiTheme="minorHAnsi" w:eastAsia="Tahoma" w:hAnsiTheme="minorHAnsi" w:cstheme="minorHAnsi"/>
          <w:sz w:val="22"/>
          <w:szCs w:val="22"/>
        </w:rPr>
        <w:t>uad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upled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size of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facility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staff,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well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added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an </w:t>
      </w:r>
      <w:r w:rsidRPr="004C19F3">
        <w:rPr>
          <w:rFonts w:asciiTheme="minorHAnsi" w:eastAsia="Tahoma" w:hAnsiTheme="minorHAnsi" w:cstheme="minorHAnsi"/>
          <w:sz w:val="22"/>
          <w:szCs w:val="22"/>
        </w:rPr>
        <w:t>additional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grade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leve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AB99079" w14:textId="77777777" w:rsidR="009A43FB" w:rsidRPr="004C19F3" w:rsidRDefault="009A43FB" w:rsidP="004C19F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BE85250" w14:textId="77777777" w:rsidR="009A43FB" w:rsidRPr="004C19F3" w:rsidRDefault="009A43FB" w:rsidP="004C19F3">
      <w:pPr>
        <w:rPr>
          <w:rFonts w:asciiTheme="minorHAnsi" w:hAnsiTheme="minorHAnsi" w:cstheme="minorHAnsi"/>
          <w:sz w:val="22"/>
          <w:szCs w:val="22"/>
        </w:rPr>
      </w:pPr>
    </w:p>
    <w:p w14:paraId="2AAAB788" w14:textId="77777777" w:rsidR="009A43FB" w:rsidRPr="004C19F3" w:rsidRDefault="009A43FB" w:rsidP="004C19F3">
      <w:pPr>
        <w:rPr>
          <w:rFonts w:asciiTheme="minorHAnsi" w:hAnsiTheme="minorHAnsi" w:cstheme="minorHAnsi"/>
          <w:sz w:val="22"/>
          <w:szCs w:val="22"/>
        </w:rPr>
      </w:pPr>
    </w:p>
    <w:p w14:paraId="724FA888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t>Pr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dential                                                </w:t>
      </w:r>
      <w:r w:rsidRPr="004C19F3">
        <w:rPr>
          <w:rFonts w:asciiTheme="minorHAnsi" w:eastAsia="Tahoma" w:hAnsiTheme="minorHAnsi" w:cstheme="minorHAnsi"/>
          <w:b/>
          <w:spacing w:val="1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Newa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k,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New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Jer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ey                                 </w:t>
      </w:r>
      <w:r w:rsidRPr="004C19F3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1997-1999</w:t>
      </w:r>
    </w:p>
    <w:p w14:paraId="75015839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Pr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o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j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e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c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t</w:t>
      </w:r>
      <w:r w:rsidRPr="004C19F3">
        <w:rPr>
          <w:rFonts w:asciiTheme="minorHAnsi" w:eastAsia="Tahoma" w:hAnsiTheme="minorHAnsi" w:cstheme="minorHAnsi"/>
          <w:spacing w:val="-8"/>
          <w:position w:val="-1"/>
          <w:sz w:val="22"/>
          <w:szCs w:val="22"/>
          <w:u w:val="single" w:color="000000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M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an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age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r:</w:t>
      </w:r>
    </w:p>
    <w:p w14:paraId="4FA2756C" w14:textId="77777777" w:rsidR="009A43FB" w:rsidRPr="004C19F3" w:rsidRDefault="004C19F3" w:rsidP="004C19F3">
      <w:pPr>
        <w:tabs>
          <w:tab w:val="left" w:pos="820"/>
        </w:tabs>
        <w:ind w:left="828" w:right="280" w:hanging="72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Managed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nitiative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ld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the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new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Financial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ning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Clients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Service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enter,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an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4C19F3">
        <w:rPr>
          <w:rFonts w:asciiTheme="minorHAnsi" w:eastAsia="Tahoma" w:hAnsiTheme="minorHAnsi" w:cstheme="minorHAnsi"/>
          <w:sz w:val="22"/>
          <w:szCs w:val="22"/>
        </w:rPr>
        <w:t>nprecedented custo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er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ll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ter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orp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rating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ystems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processes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from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multip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z w:val="22"/>
          <w:szCs w:val="22"/>
        </w:rPr>
        <w:t>e business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un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ts,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into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 learning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ganizat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on</w:t>
      </w:r>
      <w:r w:rsidRPr="004C19F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continually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sz w:val="22"/>
          <w:szCs w:val="22"/>
        </w:rPr>
        <w:t>provi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meet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cu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tomer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eed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67F8DAC" w14:textId="77777777" w:rsidR="009A43FB" w:rsidRPr="004C19F3" w:rsidRDefault="004C19F3" w:rsidP="004C19F3">
      <w:pPr>
        <w:tabs>
          <w:tab w:val="left" w:pos="820"/>
        </w:tabs>
        <w:spacing w:before="8"/>
        <w:ind w:left="828" w:right="452" w:hanging="72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Consulted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4C19F3">
        <w:rPr>
          <w:rFonts w:asciiTheme="minorHAnsi" w:eastAsia="Tahoma" w:hAnsiTheme="minorHAnsi" w:cstheme="minorHAnsi"/>
          <w:sz w:val="22"/>
          <w:szCs w:val="22"/>
        </w:rPr>
        <w:t>ith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busi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ess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unit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leaders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thro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4C19F3">
        <w:rPr>
          <w:rFonts w:asciiTheme="minorHAnsi" w:eastAsia="Tahoma" w:hAnsiTheme="minorHAnsi" w:cstheme="minorHAnsi"/>
          <w:sz w:val="22"/>
          <w:szCs w:val="22"/>
        </w:rPr>
        <w:t>ghout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Prude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tial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alyze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business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processes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and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dent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sz w:val="22"/>
          <w:szCs w:val="22"/>
        </w:rPr>
        <w:t>fy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4C19F3">
        <w:rPr>
          <w:rFonts w:asciiTheme="minorHAnsi" w:eastAsia="Tahoma" w:hAnsiTheme="minorHAnsi" w:cstheme="minorHAnsi"/>
          <w:sz w:val="22"/>
          <w:szCs w:val="22"/>
        </w:rPr>
        <w:t>ey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rf</w:t>
      </w:r>
      <w:r w:rsidRPr="004C19F3">
        <w:rPr>
          <w:rFonts w:asciiTheme="minorHAnsi" w:eastAsia="Tahoma" w:hAnsiTheme="minorHAnsi" w:cstheme="minorHAnsi"/>
          <w:sz w:val="22"/>
          <w:szCs w:val="22"/>
        </w:rPr>
        <w:t>or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man</w:t>
      </w:r>
      <w:r w:rsidRPr="004C19F3">
        <w:rPr>
          <w:rFonts w:asciiTheme="minorHAnsi" w:eastAsia="Tahoma" w:hAnsiTheme="minorHAnsi" w:cstheme="minorHAnsi"/>
          <w:sz w:val="22"/>
          <w:szCs w:val="22"/>
        </w:rPr>
        <w:t>ce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4C19F3">
        <w:rPr>
          <w:rFonts w:asciiTheme="minorHAnsi" w:eastAsia="Tahoma" w:hAnsiTheme="minorHAnsi" w:cstheme="minorHAnsi"/>
          <w:sz w:val="22"/>
          <w:szCs w:val="22"/>
        </w:rPr>
        <w:t>dic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to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us</w:t>
      </w:r>
      <w:r w:rsidRPr="004C19F3">
        <w:rPr>
          <w:rFonts w:asciiTheme="minorHAnsi" w:eastAsia="Tahoma" w:hAnsiTheme="minorHAnsi" w:cstheme="minorHAnsi"/>
          <w:sz w:val="22"/>
          <w:szCs w:val="22"/>
        </w:rPr>
        <w:t>ed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effec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ively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sz w:val="22"/>
          <w:szCs w:val="22"/>
        </w:rPr>
        <w:t>rack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nd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man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ge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ope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ations.</w:t>
      </w:r>
    </w:p>
    <w:p w14:paraId="066AC65F" w14:textId="77777777" w:rsidR="009A43FB" w:rsidRPr="004C19F3" w:rsidRDefault="009A43FB" w:rsidP="004C19F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948D78B" w14:textId="77777777" w:rsidR="009A43FB" w:rsidRPr="004C19F3" w:rsidRDefault="009A43FB" w:rsidP="004C19F3">
      <w:pPr>
        <w:rPr>
          <w:rFonts w:asciiTheme="minorHAnsi" w:hAnsiTheme="minorHAnsi" w:cstheme="minorHAnsi"/>
          <w:sz w:val="22"/>
          <w:szCs w:val="22"/>
        </w:rPr>
      </w:pPr>
    </w:p>
    <w:p w14:paraId="0A81CFB5" w14:textId="77777777" w:rsidR="009A43FB" w:rsidRPr="004C19F3" w:rsidRDefault="009A43FB" w:rsidP="004C19F3">
      <w:pPr>
        <w:rPr>
          <w:rFonts w:asciiTheme="minorHAnsi" w:hAnsiTheme="minorHAnsi" w:cstheme="minorHAnsi"/>
          <w:sz w:val="22"/>
          <w:szCs w:val="22"/>
        </w:rPr>
      </w:pPr>
    </w:p>
    <w:p w14:paraId="310A0EEC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t>US</w:t>
      </w:r>
      <w:r w:rsidRPr="004C19F3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r For</w:t>
      </w:r>
      <w:r w:rsidRPr="004C19F3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e                                             </w:t>
      </w:r>
      <w:r w:rsidRPr="004C19F3">
        <w:rPr>
          <w:rFonts w:asciiTheme="minorHAnsi" w:eastAsia="Tahoma" w:hAnsiTheme="minorHAnsi" w:cstheme="minorHAnsi"/>
          <w:b/>
          <w:spacing w:val="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Multiple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Assignments                                </w:t>
      </w:r>
      <w:r w:rsidRPr="004C19F3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1993-1997</w:t>
      </w:r>
    </w:p>
    <w:p w14:paraId="69EB481A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Logistics</w:t>
      </w:r>
      <w:r w:rsidRPr="004C19F3">
        <w:rPr>
          <w:rFonts w:asciiTheme="minorHAnsi" w:eastAsia="Tahoma" w:hAnsiTheme="minorHAnsi" w:cstheme="minorHAnsi"/>
          <w:spacing w:val="-8"/>
          <w:position w:val="-1"/>
          <w:sz w:val="22"/>
          <w:szCs w:val="22"/>
          <w:u w:val="single" w:color="000000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Officer:</w:t>
      </w:r>
    </w:p>
    <w:p w14:paraId="0239FB85" w14:textId="77777777" w:rsidR="009A43FB" w:rsidRPr="004C19F3" w:rsidRDefault="004C19F3" w:rsidP="004C19F3">
      <w:pPr>
        <w:spacing w:before="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4C19F3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Managed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ammunition</w:t>
      </w:r>
      <w:r w:rsidRPr="004C19F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logistics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requirements</w:t>
      </w:r>
      <w:r w:rsidRPr="004C19F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Air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Force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hief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Staff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$280 million Combat</w:t>
      </w:r>
    </w:p>
    <w:p w14:paraId="0572CA47" w14:textId="77777777" w:rsidR="009A43FB" w:rsidRPr="004C19F3" w:rsidRDefault="004C19F3" w:rsidP="004C19F3">
      <w:pPr>
        <w:ind w:left="82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Ammunition</w:t>
      </w:r>
      <w:r w:rsidRPr="004C19F3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Syste</w:t>
      </w:r>
      <w:r w:rsidRPr="004C19F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1FC6B8AD" w14:textId="77777777" w:rsidR="009A43FB" w:rsidRPr="004C19F3" w:rsidRDefault="004C19F3" w:rsidP="004C19F3">
      <w:pPr>
        <w:tabs>
          <w:tab w:val="left" w:pos="820"/>
        </w:tabs>
        <w:spacing w:before="8"/>
        <w:ind w:left="828" w:right="855" w:hanging="720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Verdana" w:hAnsiTheme="minorHAnsi" w:cstheme="minorHAnsi"/>
          <w:sz w:val="22"/>
          <w:szCs w:val="22"/>
        </w:rPr>
        <w:t>•</w:t>
      </w:r>
      <w:r w:rsidRPr="004C19F3">
        <w:rPr>
          <w:rFonts w:asciiTheme="minorHAnsi" w:eastAsia="Verdana" w:hAnsiTheme="minorHAnsi" w:cstheme="minorHAnsi"/>
          <w:sz w:val="22"/>
          <w:szCs w:val="22"/>
        </w:rPr>
        <w:tab/>
      </w:r>
      <w:r w:rsidRPr="004C19F3">
        <w:rPr>
          <w:rFonts w:asciiTheme="minorHAnsi" w:eastAsia="Tahoma" w:hAnsiTheme="minorHAnsi" w:cstheme="minorHAnsi"/>
          <w:sz w:val="22"/>
          <w:szCs w:val="22"/>
        </w:rPr>
        <w:t>Maintained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12 primary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assigned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K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-135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ft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 supe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vised</w:t>
      </w:r>
      <w:r w:rsidRPr="004C19F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110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sonnel</w:t>
      </w:r>
      <w:r w:rsidRPr="004C19F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pe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forming inspection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,</w:t>
      </w:r>
      <w:r w:rsidRPr="004C19F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mainte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ance,</w:t>
      </w:r>
      <w:r w:rsidRPr="004C19F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C19F3">
        <w:rPr>
          <w:rFonts w:asciiTheme="minorHAnsi" w:eastAsia="Tahoma" w:hAnsiTheme="minorHAnsi" w:cstheme="minorHAnsi"/>
          <w:sz w:val="22"/>
          <w:szCs w:val="22"/>
        </w:rPr>
        <w:t>unch,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recovery,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and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cargo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loading.</w:t>
      </w:r>
    </w:p>
    <w:p w14:paraId="25A775C5" w14:textId="77777777" w:rsidR="009A43FB" w:rsidRPr="004C19F3" w:rsidRDefault="009A43FB" w:rsidP="004C19F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45DC240" w14:textId="77777777" w:rsidR="009A43FB" w:rsidRPr="004C19F3" w:rsidRDefault="009A43FB" w:rsidP="004C19F3">
      <w:pPr>
        <w:rPr>
          <w:rFonts w:asciiTheme="minorHAnsi" w:hAnsiTheme="minorHAnsi" w:cstheme="minorHAnsi"/>
          <w:sz w:val="22"/>
          <w:szCs w:val="22"/>
        </w:rPr>
      </w:pPr>
    </w:p>
    <w:p w14:paraId="3BF1CB82" w14:textId="77777777" w:rsidR="009A43FB" w:rsidRPr="004C19F3" w:rsidRDefault="009A43FB" w:rsidP="004C19F3">
      <w:pPr>
        <w:rPr>
          <w:rFonts w:asciiTheme="minorHAnsi" w:hAnsiTheme="minorHAnsi" w:cstheme="minorHAnsi"/>
          <w:sz w:val="22"/>
          <w:szCs w:val="22"/>
        </w:rPr>
      </w:pPr>
    </w:p>
    <w:p w14:paraId="4619098A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ORMAL 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DUCATI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 xml:space="preserve">N AND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NG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RAI</w:t>
      </w:r>
      <w:r w:rsidRPr="004C19F3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b/>
          <w:sz w:val="22"/>
          <w:szCs w:val="22"/>
        </w:rPr>
        <w:t>ING</w:t>
      </w:r>
    </w:p>
    <w:p w14:paraId="498FC40E" w14:textId="77777777" w:rsidR="009A43FB" w:rsidRPr="004C19F3" w:rsidRDefault="004C19F3" w:rsidP="004C19F3">
      <w:pPr>
        <w:spacing w:before="28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hAnsiTheme="minorHAnsi" w:cstheme="minorHAnsi"/>
          <w:sz w:val="22"/>
          <w:szCs w:val="22"/>
        </w:rPr>
        <w:pict w14:anchorId="1CD4B2D3">
          <v:group id="_x0000_s1026" style="position:absolute;left:0;text-align:left;margin-left:48.9pt;margin-top:1.2pt;width:514.2pt;height:0;z-index:-251656704;mso-position-horizontal-relative:page" coordorigin="978,24" coordsize="10284,0">
            <v:shape id="_x0000_s1027" style="position:absolute;left:978;top:24;width:10284;height:0" coordorigin="978,24" coordsize="10284,0" path="m978,24r10284,e" filled="f" strokeweight=".58pt">
              <v:path arrowok="t"/>
            </v:shape>
            <w10:wrap anchorx="page"/>
          </v:group>
        </w:pict>
      </w:r>
      <w:r w:rsidRPr="004C19F3">
        <w:rPr>
          <w:rFonts w:asciiTheme="minorHAnsi" w:eastAsia="Tahoma" w:hAnsiTheme="minorHAnsi" w:cstheme="minorHAnsi"/>
          <w:sz w:val="22"/>
          <w:szCs w:val="22"/>
        </w:rPr>
        <w:t>Air</w:t>
      </w:r>
      <w:r w:rsidRPr="004C19F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Fo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Academy,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lorado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Spring</w:t>
      </w:r>
      <w:r w:rsidRPr="004C19F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C19F3">
        <w:rPr>
          <w:rFonts w:asciiTheme="minorHAnsi" w:eastAsia="Tahoma" w:hAnsiTheme="minorHAnsi" w:cstheme="minorHAnsi"/>
          <w:sz w:val="22"/>
          <w:szCs w:val="22"/>
        </w:rPr>
        <w:t>,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Co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C19F3">
        <w:rPr>
          <w:rFonts w:asciiTheme="minorHAnsi" w:eastAsia="Tahoma" w:hAnsiTheme="minorHAnsi" w:cstheme="minorHAnsi"/>
          <w:sz w:val="22"/>
          <w:szCs w:val="22"/>
        </w:rPr>
        <w:t>rado,</w:t>
      </w:r>
      <w:r w:rsidRPr="004C19F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1993</w:t>
      </w:r>
    </w:p>
    <w:p w14:paraId="2B612D85" w14:textId="77777777" w:rsidR="009A43FB" w:rsidRPr="004C19F3" w:rsidRDefault="004C19F3" w:rsidP="004C19F3">
      <w:pPr>
        <w:spacing w:before="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sz w:val="22"/>
          <w:szCs w:val="22"/>
        </w:rPr>
        <w:t>Bac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C19F3">
        <w:rPr>
          <w:rFonts w:asciiTheme="minorHAnsi" w:eastAsia="Tahoma" w:hAnsiTheme="minorHAnsi" w:cstheme="minorHAnsi"/>
          <w:sz w:val="22"/>
          <w:szCs w:val="22"/>
        </w:rPr>
        <w:t>elor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of Scie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sz w:val="22"/>
          <w:szCs w:val="22"/>
        </w:rPr>
        <w:t>e</w:t>
      </w:r>
      <w:r w:rsidRPr="004C19F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C19F3">
        <w:rPr>
          <w:rFonts w:asciiTheme="minorHAnsi" w:eastAsia="Tahoma" w:hAnsiTheme="minorHAnsi" w:cstheme="minorHAnsi"/>
          <w:sz w:val="22"/>
          <w:szCs w:val="22"/>
        </w:rPr>
        <w:t>ene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sz w:val="22"/>
          <w:szCs w:val="22"/>
        </w:rPr>
        <w:t>al</w:t>
      </w:r>
      <w:r w:rsidRPr="004C19F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Engi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eeri</w:t>
      </w:r>
      <w:r w:rsidRPr="004C19F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sz w:val="22"/>
          <w:szCs w:val="22"/>
        </w:rPr>
        <w:t>g,</w:t>
      </w:r>
      <w:r w:rsidRPr="004C19F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GPA:</w:t>
      </w:r>
      <w:r w:rsidRPr="004C19F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z w:val="22"/>
          <w:szCs w:val="22"/>
        </w:rPr>
        <w:t>3.87</w:t>
      </w:r>
    </w:p>
    <w:p w14:paraId="4A1C1863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Minor:</w:t>
      </w:r>
      <w:r w:rsidRPr="004C19F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Business</w:t>
      </w:r>
      <w:r w:rsidRPr="004C19F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Administration</w:t>
      </w:r>
    </w:p>
    <w:p w14:paraId="32E07C56" w14:textId="77777777" w:rsidR="009A43FB" w:rsidRPr="004C19F3" w:rsidRDefault="004C19F3" w:rsidP="004C19F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Additio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n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 xml:space="preserve">al 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rainin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  <w:u w:val="single" w:color="000000"/>
        </w:rPr>
        <w:t>g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4C19F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ertified</w:t>
      </w:r>
      <w:r w:rsidRPr="004C19F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oject</w:t>
      </w:r>
      <w:r w:rsidRPr="004C19F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Management</w:t>
      </w:r>
      <w:r w:rsidRPr="004C19F3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Professio</w:t>
      </w:r>
      <w:r w:rsidRPr="004C19F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4C19F3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(PMP),</w:t>
      </w:r>
      <w:r w:rsidRPr="004C19F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Co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lorado</w:t>
      </w:r>
      <w:r w:rsidRPr="004C19F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State</w:t>
      </w:r>
      <w:r w:rsidRPr="004C19F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Univers</w:t>
      </w:r>
      <w:r w:rsidRPr="004C19F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ty,</w:t>
      </w:r>
      <w:r w:rsidRPr="004C19F3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4C19F3">
        <w:rPr>
          <w:rFonts w:asciiTheme="minorHAnsi" w:eastAsia="Tahoma" w:hAnsiTheme="minorHAnsi" w:cstheme="minorHAnsi"/>
          <w:position w:val="-1"/>
          <w:sz w:val="22"/>
          <w:szCs w:val="22"/>
        </w:rPr>
        <w:t>2005</w:t>
      </w:r>
    </w:p>
    <w:sectPr w:rsidR="009A43FB" w:rsidRPr="004C19F3">
      <w:pgSz w:w="12240" w:h="15840"/>
      <w:pgMar w:top="94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54F39"/>
    <w:multiLevelType w:val="multilevel"/>
    <w:tmpl w:val="124093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3FB"/>
    <w:rsid w:val="004C19F3"/>
    <w:rsid w:val="009A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8C0F8A5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VanHorn@comcast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2021-07-08T11:12:00Z</dcterms:created>
  <dcterms:modified xsi:type="dcterms:W3CDTF">2021-07-08T11:23:00Z</dcterms:modified>
</cp:coreProperties>
</file>